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AEA8F" w14:textId="38B714A3" w:rsidR="00A624A1" w:rsidRPr="005D0F89" w:rsidRDefault="005D0F8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  <w:r w:rsidRPr="005D0F89">
        <w:rPr>
          <w:rFonts w:asciiTheme="minorHAnsi" w:hAnsiTheme="minorHAnsi" w:cstheme="minorHAnsi"/>
          <w:sz w:val="22"/>
          <w:szCs w:val="22"/>
        </w:rPr>
        <w:br w:type="column"/>
      </w:r>
      <w:r w:rsidRPr="005D0F89">
        <w:rPr>
          <w:rFonts w:asciiTheme="minorHAnsi" w:hAnsiTheme="minorHAnsi" w:cstheme="minorHAnsi"/>
          <w:sz w:val="22"/>
          <w:szCs w:val="22"/>
        </w:rPr>
        <w:lastRenderedPageBreak/>
        <w:t>Rae Hendricks</w:t>
      </w:r>
    </w:p>
    <w:p w14:paraId="5ACE763F" w14:textId="77777777" w:rsidR="005D0F89" w:rsidRPr="005D0F89" w:rsidRDefault="005D0F89" w:rsidP="005D0F89">
      <w:pPr>
        <w:spacing w:line="276" w:lineRule="auto"/>
        <w:ind w:right="6397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sz w:val="22"/>
          <w:szCs w:val="22"/>
        </w:rPr>
        <w:t>Dayj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td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Big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g Birmi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5D0F89">
        <w:rPr>
          <w:rFonts w:asciiTheme="minorHAnsi" w:eastAsia="Calibri" w:hAnsiTheme="minorHAnsi" w:cstheme="minorHAnsi"/>
          <w:sz w:val="22"/>
          <w:szCs w:val="22"/>
        </w:rPr>
        <w:t>am B18 6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3D9B3B29" w14:textId="77777777" w:rsidR="005D0F89" w:rsidRPr="005D0F89" w:rsidRDefault="005D0F89" w:rsidP="005D0F89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: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0121 638 0026</w:t>
      </w:r>
    </w:p>
    <w:p w14:paraId="0739596F" w14:textId="38CB8EE6" w:rsidR="005D0F89" w:rsidRPr="005D0F89" w:rsidRDefault="005D0F89" w:rsidP="005D0F89">
      <w:pPr>
        <w:spacing w:before="32"/>
        <w:rPr>
          <w:rFonts w:asciiTheme="minorHAnsi" w:eastAsia="Calibri" w:hAnsiTheme="minorHAnsi" w:cstheme="minorHAnsi"/>
          <w:sz w:val="22"/>
          <w:szCs w:val="22"/>
        </w:rPr>
        <w:sectPr w:rsidR="005D0F89" w:rsidRPr="005D0F89" w:rsidSect="005D0F89">
          <w:type w:val="continuous"/>
          <w:pgSz w:w="11920" w:h="16840"/>
          <w:pgMar w:top="660" w:right="960" w:bottom="280" w:left="1020" w:header="720" w:footer="720" w:gutter="0"/>
          <w:cols w:space="721"/>
        </w:sectPr>
      </w:pP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: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hyperlink r:id="rId5">
        <w:r w:rsidRPr="005D0F89">
          <w:rPr>
            <w:rFonts w:asciiTheme="minorHAnsi" w:eastAsia="Calibri" w:hAnsiTheme="minorHAnsi" w:cstheme="minorHAnsi"/>
            <w:sz w:val="22"/>
            <w:szCs w:val="22"/>
          </w:rPr>
          <w:t>rae@gmail.com</w:t>
        </w:r>
      </w:hyperlink>
    </w:p>
    <w:p w14:paraId="1C325953" w14:textId="77777777" w:rsidR="005D0F89" w:rsidRPr="005D0F89" w:rsidRDefault="005D0F89">
      <w:pPr>
        <w:spacing w:before="4" w:line="280" w:lineRule="exact"/>
        <w:rPr>
          <w:rFonts w:asciiTheme="minorHAnsi" w:hAnsiTheme="minorHAnsi" w:cstheme="minorHAnsi"/>
          <w:sz w:val="22"/>
          <w:szCs w:val="22"/>
        </w:rPr>
        <w:sectPr w:rsidR="005D0F89" w:rsidRPr="005D0F89">
          <w:type w:val="continuous"/>
          <w:pgSz w:w="11920" w:h="16840"/>
          <w:pgMar w:top="660" w:right="960" w:bottom="280" w:left="1020" w:header="720" w:footer="720" w:gutter="0"/>
          <w:cols w:space="720"/>
        </w:sectPr>
      </w:pPr>
    </w:p>
    <w:p w14:paraId="210C6441" w14:textId="36A9691D" w:rsidR="00A624A1" w:rsidRPr="005D0F89" w:rsidRDefault="00A624A1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36ED1F9" w14:textId="77777777" w:rsidR="00A624A1" w:rsidRPr="005D0F89" w:rsidRDefault="005D0F89">
      <w:pPr>
        <w:spacing w:before="15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5D0F8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7D7A3EC8" w14:textId="77777777" w:rsidR="00A624A1" w:rsidRPr="005D0F89" w:rsidRDefault="00A624A1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5C76C46" w14:textId="77777777" w:rsidR="00A624A1" w:rsidRPr="005D0F89" w:rsidRDefault="005D0F89">
      <w:pPr>
        <w:spacing w:line="276" w:lineRule="auto"/>
        <w:ind w:left="202" w:right="71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lit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resent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pers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rs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2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id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ng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se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ret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ent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Andr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bil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ellen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pres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ient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dri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settin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tu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ntrib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re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tur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nl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sellin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du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ts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bu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ls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erin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irs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ppin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perie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il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the</w:t>
      </w:r>
      <w:r w:rsidRPr="005D0F89">
        <w:rPr>
          <w:rFonts w:asciiTheme="minorHAnsi" w:eastAsia="Calibri" w:hAnsiTheme="minorHAnsi" w:cstheme="minorHAnsi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tin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isi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ig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suit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sit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ree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E91AFBD" w14:textId="77777777" w:rsidR="00A624A1" w:rsidRPr="005D0F89" w:rsidRDefault="005D0F89">
      <w:pPr>
        <w:spacing w:before="5"/>
        <w:ind w:left="202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gress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spe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ts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uple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riendl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pl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ce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0FDE99" w14:textId="77777777" w:rsidR="00A624A1" w:rsidRPr="005D0F89" w:rsidRDefault="00A624A1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79DB4D80" w14:textId="77777777" w:rsidR="00A624A1" w:rsidRPr="005D0F89" w:rsidRDefault="005D0F89">
      <w:pPr>
        <w:spacing w:before="15"/>
        <w:ind w:left="257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5D0F89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b/>
          <w:spacing w:val="3"/>
          <w:sz w:val="22"/>
          <w:szCs w:val="22"/>
        </w:rPr>
        <w:t>Q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LIF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ONS</w:t>
      </w:r>
    </w:p>
    <w:p w14:paraId="6D3910FF" w14:textId="77777777" w:rsidR="00A624A1" w:rsidRPr="005D0F89" w:rsidRDefault="00A624A1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9"/>
        <w:gridCol w:w="1768"/>
      </w:tblGrid>
      <w:tr w:rsidR="005D0F89" w:rsidRPr="005D0F89" w14:paraId="615B948C" w14:textId="77777777">
        <w:trPr>
          <w:trHeight w:hRule="exact" w:val="22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14DFD40" w14:textId="77777777" w:rsidR="00A624A1" w:rsidRPr="005D0F89" w:rsidRDefault="005D0F89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C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o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v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5D0F89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r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5D0F89">
              <w:rPr>
                <w:rFonts w:asciiTheme="minorHAnsi" w:eastAsia="Calibri" w:hAnsiTheme="minorHAnsi" w:cstheme="minorHAnsi"/>
                <w:b/>
                <w:spacing w:val="-8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Nor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th</w:t>
            </w:r>
            <w:r w:rsidRPr="005D0F89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Co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ll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g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7F94867" w14:textId="77777777" w:rsidR="00A624A1" w:rsidRPr="005D0F89" w:rsidRDefault="005D0F89">
            <w:pPr>
              <w:spacing w:line="180" w:lineRule="exact"/>
              <w:ind w:left="6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2011</w:t>
            </w:r>
            <w:r w:rsidRPr="005D0F89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5D0F89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012</w:t>
            </w:r>
          </w:p>
        </w:tc>
      </w:tr>
      <w:tr w:rsidR="005D0F89" w:rsidRPr="005D0F89" w14:paraId="303F9165" w14:textId="77777777">
        <w:trPr>
          <w:trHeight w:hRule="exact" w:val="36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15EA5BD" w14:textId="77777777" w:rsidR="00A624A1" w:rsidRPr="005D0F89" w:rsidRDefault="005D0F8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Diploma</w:t>
            </w:r>
            <w:r w:rsidRPr="005D0F89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 R</w:t>
            </w: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</w:t>
            </w:r>
            <w:r w:rsidRPr="005D0F89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Sa</w:t>
            </w:r>
            <w:r w:rsidRPr="005D0F8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l</w:t>
            </w: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7090632" w14:textId="77777777" w:rsidR="00A624A1" w:rsidRPr="005D0F89" w:rsidRDefault="005D0F89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5D0F89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5D0F89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5D0F89" w:rsidRPr="005D0F89" w14:paraId="5E874CCE" w14:textId="77777777">
        <w:trPr>
          <w:trHeight w:hRule="exact" w:val="3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1B99275" w14:textId="77777777" w:rsidR="00A624A1" w:rsidRPr="005D0F89" w:rsidRDefault="00A624A1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343FEA" w14:textId="77777777" w:rsidR="00A624A1" w:rsidRPr="005D0F89" w:rsidRDefault="005D0F89">
            <w:pPr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rm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5D0F89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  <w:r w:rsidRPr="005D0F89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5D0F8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g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5D0F89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Sc</w:t>
            </w:r>
            <w:r w:rsidRPr="005D0F8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hoo</w:t>
            </w:r>
            <w:r w:rsidRPr="005D0F8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A84AA55" w14:textId="77777777" w:rsidR="00A624A1" w:rsidRPr="005D0F89" w:rsidRDefault="00A624A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0F89" w:rsidRPr="005D0F89" w14:paraId="1F63E6F5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9A5115" w14:textId="77777777" w:rsidR="00A624A1" w:rsidRPr="005D0F89" w:rsidRDefault="005D0F8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Mat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62548BA" w14:textId="77777777" w:rsidR="00A624A1" w:rsidRPr="005D0F89" w:rsidRDefault="005D0F89">
            <w:pPr>
              <w:spacing w:line="220" w:lineRule="exact"/>
              <w:ind w:left="6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2008</w:t>
            </w:r>
            <w:r w:rsidRPr="005D0F89">
              <w:rPr>
                <w:rFonts w:asciiTheme="minorHAnsi" w:eastAsia="Calibri" w:hAnsiTheme="minorHAnsi" w:cstheme="minorHAnsi"/>
                <w:b/>
                <w:spacing w:val="-4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-</w:t>
            </w:r>
            <w:r w:rsidRPr="005D0F89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b/>
                <w:spacing w:val="2"/>
                <w:position w:val="1"/>
                <w:sz w:val="22"/>
                <w:szCs w:val="22"/>
              </w:rPr>
              <w:t>2</w:t>
            </w:r>
            <w:r w:rsidRPr="005D0F89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011</w:t>
            </w:r>
          </w:p>
        </w:tc>
      </w:tr>
      <w:tr w:rsidR="005D0F89" w:rsidRPr="005D0F89" w14:paraId="24D4D9A8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6A0013F" w14:textId="77777777" w:rsidR="00A624A1" w:rsidRPr="005D0F89" w:rsidRDefault="005D0F8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En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gli</w:t>
            </w: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h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35CA939" w14:textId="77777777" w:rsidR="00A624A1" w:rsidRPr="005D0F89" w:rsidRDefault="005D0F89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5D0F89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5D0F89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5D0F89" w:rsidRPr="005D0F89" w14:paraId="3F45E6EE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4AED5BB" w14:textId="77777777" w:rsidR="00A624A1" w:rsidRPr="005D0F89" w:rsidRDefault="005D0F8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Ge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ogra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ph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24A164B" w14:textId="77777777" w:rsidR="00A624A1" w:rsidRPr="005D0F89" w:rsidRDefault="005D0F89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5D0F89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5D0F89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5D0F89" w:rsidRPr="005D0F89" w14:paraId="4C85D833" w14:textId="77777777">
        <w:trPr>
          <w:trHeight w:hRule="exact" w:val="24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7B90E53" w14:textId="77777777" w:rsidR="00A624A1" w:rsidRPr="005D0F89" w:rsidRDefault="005D0F8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hy</w:t>
            </w: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11678C80" w14:textId="77777777" w:rsidR="00A624A1" w:rsidRPr="005D0F89" w:rsidRDefault="005D0F89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5D0F89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5D0F89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  <w:tr w:rsidR="005D0F89" w:rsidRPr="005D0F89" w14:paraId="2098E874" w14:textId="77777777">
        <w:trPr>
          <w:trHeight w:hRule="exact" w:val="22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45C4043A" w14:textId="77777777" w:rsidR="00A624A1" w:rsidRPr="005D0F89" w:rsidRDefault="005D0F89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5D0F8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tud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D0F8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D0F8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BE30DE6" w14:textId="77777777" w:rsidR="00A624A1" w:rsidRPr="005D0F89" w:rsidRDefault="005D0F89">
            <w:pPr>
              <w:spacing w:line="220" w:lineRule="exact"/>
              <w:ind w:left="653" w:right="69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P</w:t>
            </w:r>
            <w:r w:rsidRPr="005D0F89">
              <w:rPr>
                <w:rFonts w:asciiTheme="minorHAnsi" w:eastAsia="Calibri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a</w:t>
            </w:r>
            <w:r w:rsidRPr="005D0F89">
              <w:rPr>
                <w:rFonts w:asciiTheme="minorHAnsi" w:eastAsia="Calibri" w:hAnsiTheme="minorHAnsi" w:cstheme="minorHAnsi"/>
                <w:spacing w:val="-1"/>
                <w:w w:val="99"/>
                <w:position w:val="1"/>
                <w:sz w:val="22"/>
                <w:szCs w:val="22"/>
              </w:rPr>
              <w:t>s</w:t>
            </w:r>
            <w:r w:rsidRPr="005D0F89">
              <w:rPr>
                <w:rFonts w:asciiTheme="minorHAnsi" w:eastAsia="Calibri" w:hAnsiTheme="minorHAnsi" w:cstheme="minorHAnsi"/>
                <w:w w:val="99"/>
                <w:position w:val="1"/>
                <w:sz w:val="22"/>
                <w:szCs w:val="22"/>
              </w:rPr>
              <w:t>s</w:t>
            </w:r>
          </w:p>
        </w:tc>
      </w:tr>
    </w:tbl>
    <w:p w14:paraId="251A70F3" w14:textId="77777777" w:rsidR="00A624A1" w:rsidRPr="005D0F89" w:rsidRDefault="00A624A1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26BE6B5" w14:textId="77777777" w:rsidR="00A624A1" w:rsidRPr="005D0F89" w:rsidRDefault="00A624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7E6BB9" w14:textId="77777777" w:rsidR="00A624A1" w:rsidRPr="005D0F89" w:rsidRDefault="005D0F89">
      <w:pPr>
        <w:spacing w:before="15"/>
        <w:ind w:left="223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CF75401" w14:textId="77777777" w:rsidR="00A624A1" w:rsidRPr="005D0F89" w:rsidRDefault="00A624A1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75E72E4" w14:textId="77777777" w:rsidR="00A624A1" w:rsidRPr="005D0F89" w:rsidRDefault="005D0F89">
      <w:pPr>
        <w:ind w:left="204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 xml:space="preserve">IL             </w:t>
      </w:r>
      <w:r w:rsidRPr="005D0F89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5D0F89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ll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lin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it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us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enquiries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request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co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pl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ints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4D6A54F3" w14:textId="77777777" w:rsidR="00A624A1" w:rsidRPr="005D0F89" w:rsidRDefault="005D0F89">
      <w:pPr>
        <w:spacing w:line="200" w:lineRule="exact"/>
        <w:ind w:left="1448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idin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ledg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du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3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349BC30" w14:textId="77777777" w:rsidR="00A624A1" w:rsidRPr="005D0F89" w:rsidRDefault="005D0F89">
      <w:pPr>
        <w:spacing w:before="5"/>
        <w:ind w:left="1448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nnin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til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sur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ppin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esse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ke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unne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del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ay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C5352F" w14:textId="77777777" w:rsidR="00A624A1" w:rsidRPr="005D0F89" w:rsidRDefault="005D0F89">
      <w:pPr>
        <w:spacing w:before="3"/>
        <w:ind w:left="1448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Be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sh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rs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t 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z w:val="22"/>
          <w:szCs w:val="22"/>
        </w:rPr>
        <w:t>lai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yt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962B50" w14:textId="77777777" w:rsidR="00A624A1" w:rsidRPr="005D0F89" w:rsidRDefault="00A624A1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208615F" w14:textId="77777777" w:rsidR="00A624A1" w:rsidRPr="005D0F89" w:rsidRDefault="005D0F89">
      <w:pPr>
        <w:ind w:left="192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</w:t>
      </w:r>
      <w:r w:rsidRPr="005D0F89">
        <w:rPr>
          <w:rFonts w:asciiTheme="minorHAnsi" w:eastAsia="Calibri" w:hAnsiTheme="minorHAnsi" w:cstheme="minorHAnsi"/>
          <w:b/>
          <w:spacing w:val="25"/>
          <w:sz w:val="22"/>
          <w:szCs w:val="22"/>
        </w:rPr>
        <w:t xml:space="preserve"> </w:t>
      </w:r>
      <w:r w:rsidRPr="005D0F89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el</w:t>
      </w:r>
      <w:r w:rsidRPr="005D0F89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co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us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er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pr</w:t>
      </w:r>
      <w:r w:rsidRPr="005D0F89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ess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ma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nn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268C5407" w14:textId="77777777" w:rsidR="00A624A1" w:rsidRPr="005D0F89" w:rsidRDefault="005D0F89">
      <w:pPr>
        <w:spacing w:line="200" w:lineRule="exact"/>
        <w:ind w:left="1436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ust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use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1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-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805433" w14:textId="77777777" w:rsidR="00A624A1" w:rsidRPr="005D0F89" w:rsidRDefault="005D0F89">
      <w:pPr>
        <w:spacing w:before="3"/>
        <w:ind w:left="1436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til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ste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shin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letin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shi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2B298F" w14:textId="77777777" w:rsidR="00A624A1" w:rsidRPr="005D0F89" w:rsidRDefault="005D0F89">
      <w:pPr>
        <w:spacing w:before="5"/>
        <w:ind w:left="1436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-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tud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tur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ling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E5FE55" w14:textId="77777777" w:rsidR="00A624A1" w:rsidRPr="005D0F89" w:rsidRDefault="00A624A1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525AE33C" w14:textId="77777777" w:rsidR="00A624A1" w:rsidRPr="005D0F89" w:rsidRDefault="005D0F89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 xml:space="preserve">ONAL      </w:t>
      </w:r>
      <w:r w:rsidRPr="005D0F89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5D0F89">
        <w:rPr>
          <w:rFonts w:asciiTheme="minorHAnsi" w:eastAsia="Segoe MDL2 Assets" w:hAnsiTheme="minorHAnsi" w:cstheme="minorHAnsi"/>
          <w:w w:val="46"/>
          <w:position w:val="1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Usin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j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udge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ma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de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is</w:t>
      </w:r>
      <w:r w:rsidRPr="005D0F89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ithi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est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blishe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edure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23"/>
          <w:position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03CC6545" w14:textId="77777777" w:rsidR="00A624A1" w:rsidRPr="005D0F89" w:rsidRDefault="005D0F89">
      <w:pPr>
        <w:spacing w:line="200" w:lineRule="exact"/>
        <w:ind w:left="1433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lin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eetin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ne</w:t>
      </w:r>
      <w:r w:rsidRPr="005D0F89">
        <w:rPr>
          <w:rFonts w:asciiTheme="minorHAnsi" w:eastAsia="Calibri" w:hAnsiTheme="minorHAnsi" w:cstheme="minorHAnsi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pl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355ADD4" w14:textId="77777777" w:rsidR="00A624A1" w:rsidRPr="005D0F89" w:rsidRDefault="005D0F89">
      <w:pPr>
        <w:spacing w:before="3"/>
        <w:ind w:left="1433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Abl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hig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el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inter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pacing w:val="16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FA8CD6" w14:textId="77777777" w:rsidR="00A624A1" w:rsidRPr="005D0F89" w:rsidRDefault="005D0F89">
      <w:pPr>
        <w:spacing w:before="5"/>
        <w:ind w:left="1433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</w:t>
      </w:r>
      <w:r w:rsidRPr="005D0F89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pletin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sk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j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ther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14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F9BA05" w14:textId="77777777" w:rsidR="00A624A1" w:rsidRPr="005D0F89" w:rsidRDefault="00A624A1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D622836" w14:textId="77777777" w:rsidR="00A624A1" w:rsidRPr="005D0F89" w:rsidRDefault="005D0F89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ILING</w:t>
      </w:r>
      <w:r w:rsidRPr="005D0F8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LS</w:t>
      </w:r>
      <w:r w:rsidRPr="005D0F8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Q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9AD63A7" w14:textId="77777777" w:rsidR="00A624A1" w:rsidRPr="005D0F89" w:rsidRDefault="00A624A1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BD4D4CE" w14:textId="77777777" w:rsidR="00A624A1" w:rsidRPr="005D0F89" w:rsidRDefault="005D0F89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Ass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sh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pe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to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g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ts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he</w:t>
      </w:r>
      <w:r w:rsidRPr="005D0F89">
        <w:rPr>
          <w:rFonts w:asciiTheme="minorHAnsi" w:eastAsia="Calibri" w:hAnsiTheme="minorHAnsi" w:cstheme="minorHAnsi"/>
          <w:sz w:val="22"/>
          <w:szCs w:val="22"/>
        </w:rPr>
        <w:t>y are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EF4EC8E" w14:textId="77777777" w:rsidR="00A624A1" w:rsidRPr="005D0F89" w:rsidRDefault="005D0F89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ll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ty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oc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edu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, 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t f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sh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z w:val="22"/>
          <w:szCs w:val="22"/>
        </w:rPr>
        <w:t>lift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t cr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it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ar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5D0F89">
        <w:rPr>
          <w:rFonts w:asciiTheme="minorHAnsi" w:eastAsia="Calibri" w:hAnsiTheme="minorHAnsi" w:cstheme="minorHAnsi"/>
          <w:sz w:val="22"/>
          <w:szCs w:val="22"/>
        </w:rPr>
        <w:t>tc.</w:t>
      </w:r>
    </w:p>
    <w:p w14:paraId="0523D809" w14:textId="77777777" w:rsidR="00A624A1" w:rsidRPr="005D0F89" w:rsidRDefault="005D0F89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Undert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gener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inistr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dutie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lik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oc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lett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erin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B237995" w14:textId="77777777" w:rsidR="00A624A1" w:rsidRPr="005D0F89" w:rsidRDefault="005D0F89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Unp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kin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-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shel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st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displ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FC1854" w14:textId="77777777" w:rsidR="00A624A1" w:rsidRPr="005D0F89" w:rsidRDefault="005D0F89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gin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3E2822" w14:textId="77777777" w:rsidR="00A624A1" w:rsidRPr="005D0F89" w:rsidRDefault="005D0F89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int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lines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st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965D1D" w14:textId="77777777" w:rsidR="00A624A1" w:rsidRPr="005D0F89" w:rsidRDefault="005D0F89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pl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w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lt</w:t>
      </w:r>
      <w:r w:rsidRPr="005D0F89">
        <w:rPr>
          <w:rFonts w:asciiTheme="minorHAnsi" w:eastAsia="Calibri" w:hAnsiTheme="minorHAnsi" w:cstheme="minorHAnsi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af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st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3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7F2DA7" w14:textId="77777777" w:rsidR="00A624A1" w:rsidRPr="005D0F89" w:rsidRDefault="005D0F89">
      <w:pPr>
        <w:spacing w:before="5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K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eep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re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z w:val="22"/>
          <w:szCs w:val="22"/>
        </w:rPr>
        <w:t>y 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an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ver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8072CEC" w14:textId="77777777" w:rsidR="00A624A1" w:rsidRPr="005D0F89" w:rsidRDefault="005D0F89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5D0F89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Upd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tin</w:t>
      </w:r>
      <w:r w:rsidRPr="005D0F89">
        <w:rPr>
          <w:rFonts w:asciiTheme="minorHAnsi" w:eastAsia="Calibri" w:hAnsiTheme="minorHAnsi" w:cstheme="minorHAnsi"/>
          <w:sz w:val="22"/>
          <w:szCs w:val="22"/>
        </w:rPr>
        <w:t>g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lle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gue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busine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,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5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6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the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per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inen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issue</w:t>
      </w:r>
      <w:r w:rsidRPr="005D0F89">
        <w:rPr>
          <w:rFonts w:asciiTheme="minorHAnsi" w:eastAsia="Calibri" w:hAnsiTheme="minorHAnsi" w:cstheme="minorHAnsi"/>
          <w:spacing w:val="8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5317A0" w14:textId="77777777" w:rsidR="00A624A1" w:rsidRPr="005D0F89" w:rsidRDefault="00A624A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1CBE3051" w14:textId="77777777" w:rsidR="00A624A1" w:rsidRPr="005D0F89" w:rsidRDefault="00A624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04913" w14:textId="77777777" w:rsidR="00A624A1" w:rsidRPr="005D0F89" w:rsidRDefault="005D0F89">
      <w:pPr>
        <w:spacing w:before="15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BB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E1039D6" w14:textId="77777777" w:rsidR="00A624A1" w:rsidRPr="005D0F89" w:rsidRDefault="005D0F89">
      <w:pPr>
        <w:spacing w:before="36" w:line="276" w:lineRule="auto"/>
        <w:ind w:left="228" w:right="429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is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foll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of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te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ion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in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is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sp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re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li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ke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ig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is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cl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ion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sh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oun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oun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with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is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cl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ci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z w:val="22"/>
          <w:szCs w:val="22"/>
        </w:rPr>
        <w:t>cle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z w:val="22"/>
          <w:szCs w:val="22"/>
        </w:rPr>
        <w:t>ri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D0F89">
        <w:rPr>
          <w:rFonts w:asciiTheme="minorHAnsi" w:eastAsia="Calibri" w:hAnsiTheme="minorHAnsi" w:cstheme="minorHAnsi"/>
          <w:sz w:val="22"/>
          <w:szCs w:val="22"/>
        </w:rPr>
        <w:t>rt</w:t>
      </w:r>
      <w:r w:rsidRPr="005D0F89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D0F89">
        <w:rPr>
          <w:rFonts w:asciiTheme="minorHAnsi" w:eastAsia="Calibri" w:hAnsiTheme="minorHAnsi" w:cstheme="minorHAnsi"/>
          <w:sz w:val="22"/>
          <w:szCs w:val="22"/>
        </w:rPr>
        <w:t>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F87C212" w14:textId="77777777" w:rsidR="00A624A1" w:rsidRPr="005D0F89" w:rsidRDefault="005D0F89">
      <w:pPr>
        <w:spacing w:before="9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z w:val="22"/>
          <w:szCs w:val="22"/>
        </w:rPr>
        <w:t>iction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is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a great</w:t>
      </w:r>
      <w:r w:rsidRPr="005D0F8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fan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5D0F89">
        <w:rPr>
          <w:rFonts w:asciiTheme="minorHAnsi" w:eastAsia="Calibri" w:hAnsiTheme="minorHAnsi" w:cstheme="minorHAnsi"/>
          <w:sz w:val="22"/>
          <w:szCs w:val="22"/>
        </w:rPr>
        <w:t>tecti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5D0F89">
        <w:rPr>
          <w:rFonts w:asciiTheme="minorHAnsi" w:eastAsia="Calibri" w:hAnsiTheme="minorHAnsi" w:cstheme="minorHAnsi"/>
          <w:sz w:val="22"/>
          <w:szCs w:val="22"/>
        </w:rPr>
        <w:t>d</w:t>
      </w:r>
      <w:r w:rsidRPr="005D0F8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m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tery</w:t>
      </w:r>
      <w:r w:rsidRPr="005D0F8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sz w:val="22"/>
          <w:szCs w:val="22"/>
        </w:rPr>
        <w:t>l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62D2C25" w14:textId="77777777" w:rsidR="00A624A1" w:rsidRPr="005D0F89" w:rsidRDefault="00A624A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E0347CE" w14:textId="77777777" w:rsidR="00A624A1" w:rsidRPr="005D0F89" w:rsidRDefault="00A624A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E684CD" w14:textId="77777777" w:rsidR="00A624A1" w:rsidRPr="005D0F89" w:rsidRDefault="005D0F89">
      <w:pPr>
        <w:spacing w:before="15"/>
        <w:ind w:left="190"/>
        <w:rPr>
          <w:rFonts w:asciiTheme="minorHAnsi" w:eastAsia="Calibri" w:hAnsiTheme="minorHAnsi" w:cstheme="minorHAnsi"/>
          <w:sz w:val="22"/>
          <w:szCs w:val="22"/>
        </w:rPr>
        <w:sectPr w:rsidR="00A624A1" w:rsidRPr="005D0F89">
          <w:type w:val="continuous"/>
          <w:pgSz w:w="11920" w:h="16840"/>
          <w:pgMar w:top="660" w:right="960" w:bottom="280" w:left="1020" w:header="720" w:footer="720" w:gutter="0"/>
          <w:cols w:space="720"/>
        </w:sectPr>
      </w:pPr>
      <w:r w:rsidRPr="005D0F8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D0F8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D0F8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D0F89">
        <w:rPr>
          <w:rFonts w:asciiTheme="minorHAnsi" w:eastAsia="Calibri" w:hAnsiTheme="minorHAnsi" w:cstheme="minorHAnsi"/>
          <w:b/>
          <w:spacing w:val="-14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–</w:t>
      </w:r>
      <w:r w:rsidRPr="005D0F8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D0F89">
        <w:rPr>
          <w:rFonts w:asciiTheme="minorHAnsi" w:eastAsia="Calibri" w:hAnsiTheme="minorHAnsi" w:cstheme="minorHAnsi"/>
          <w:sz w:val="22"/>
          <w:szCs w:val="22"/>
        </w:rPr>
        <w:t>vaila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D0F89">
        <w:rPr>
          <w:rFonts w:asciiTheme="minorHAnsi" w:eastAsia="Calibri" w:hAnsiTheme="minorHAnsi" w:cstheme="minorHAnsi"/>
          <w:sz w:val="22"/>
          <w:szCs w:val="22"/>
        </w:rPr>
        <w:t>le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D0F89">
        <w:rPr>
          <w:rFonts w:asciiTheme="minorHAnsi" w:eastAsia="Calibri" w:hAnsiTheme="minorHAnsi" w:cstheme="minorHAnsi"/>
          <w:sz w:val="22"/>
          <w:szCs w:val="22"/>
        </w:rPr>
        <w:t>n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D0F89">
        <w:rPr>
          <w:rFonts w:asciiTheme="minorHAnsi" w:eastAsia="Calibri" w:hAnsiTheme="minorHAnsi" w:cstheme="minorHAnsi"/>
          <w:sz w:val="22"/>
          <w:szCs w:val="22"/>
        </w:rPr>
        <w:t>r</w:t>
      </w:r>
      <w:r w:rsidRPr="005D0F89">
        <w:rPr>
          <w:rFonts w:asciiTheme="minorHAnsi" w:eastAsia="Calibri" w:hAnsiTheme="minorHAnsi" w:cstheme="minorHAnsi"/>
          <w:spacing w:val="1"/>
          <w:sz w:val="22"/>
          <w:szCs w:val="22"/>
        </w:rPr>
        <w:t>eq</w:t>
      </w:r>
      <w:r w:rsidRPr="005D0F89">
        <w:rPr>
          <w:rFonts w:asciiTheme="minorHAnsi" w:eastAsia="Calibri" w:hAnsiTheme="minorHAnsi" w:cstheme="minorHAnsi"/>
          <w:spacing w:val="-1"/>
          <w:sz w:val="22"/>
          <w:szCs w:val="22"/>
        </w:rPr>
        <w:t>ues</w:t>
      </w:r>
      <w:r w:rsidRPr="005D0F8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C0DB3B6" w14:textId="3E289A04" w:rsidR="00A624A1" w:rsidRPr="005D0F89" w:rsidRDefault="00A624A1">
      <w:pPr>
        <w:spacing w:line="276" w:lineRule="auto"/>
        <w:ind w:left="138" w:right="77"/>
        <w:rPr>
          <w:rFonts w:asciiTheme="minorHAnsi" w:eastAsia="Calibri" w:hAnsiTheme="minorHAnsi" w:cstheme="minorHAnsi"/>
          <w:sz w:val="22"/>
          <w:szCs w:val="22"/>
        </w:rPr>
      </w:pPr>
    </w:p>
    <w:sectPr w:rsidR="00A624A1" w:rsidRPr="005D0F89">
      <w:pgSz w:w="11920" w:h="16840"/>
      <w:pgMar w:top="1280" w:right="88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E3059"/>
    <w:multiLevelType w:val="multilevel"/>
    <w:tmpl w:val="FEE2B8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4A1"/>
    <w:rsid w:val="005D0F89"/>
    <w:rsid w:val="00A6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4C142"/>
  <w15:docId w15:val="{40939231-E40D-4E24-909B-88DFE9F5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dayjob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2021-05-20T16:02:00Z</dcterms:created>
  <dcterms:modified xsi:type="dcterms:W3CDTF">2021-05-20T16:07:00Z</dcterms:modified>
</cp:coreProperties>
</file>